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2D8D" w:rsidRDefault="00482D8D" w:rsidP="00A413A8">
      <w:pPr>
        <w:pStyle w:val="Tekstpodstawowywcity2"/>
        <w:spacing w:line="240" w:lineRule="auto"/>
        <w:jc w:val="right"/>
        <w:rPr>
          <w:rFonts w:asciiTheme="minorHAnsi" w:hAnsiTheme="minorHAnsi" w:cstheme="minorHAnsi"/>
          <w:b/>
        </w:rPr>
      </w:pPr>
      <w:r w:rsidRPr="000931B3">
        <w:rPr>
          <w:rFonts w:asciiTheme="minorHAnsi" w:hAnsiTheme="minorHAnsi" w:cstheme="minorHAnsi"/>
        </w:rPr>
        <w:t xml:space="preserve">Załącznik nr </w:t>
      </w:r>
      <w:r w:rsidR="00FF4D15">
        <w:rPr>
          <w:rFonts w:asciiTheme="minorHAnsi" w:hAnsiTheme="minorHAnsi" w:cstheme="minorHAnsi"/>
        </w:rPr>
        <w:t>5</w:t>
      </w:r>
      <w:r>
        <w:rPr>
          <w:rFonts w:asciiTheme="minorHAnsi" w:hAnsiTheme="minorHAnsi" w:cstheme="minorHAnsi"/>
        </w:rPr>
        <w:t xml:space="preserve"> do Zapytania ofertowego </w:t>
      </w:r>
      <w:bookmarkStart w:id="0" w:name="_Hlk503367115"/>
      <w:bookmarkStart w:id="1" w:name="_Hlk28613880"/>
      <w:r w:rsidR="00687AF2">
        <w:rPr>
          <w:rFonts w:asciiTheme="minorHAnsi" w:hAnsiTheme="minorHAnsi" w:cstheme="minorHAnsi"/>
          <w:b/>
        </w:rPr>
        <w:t>2</w:t>
      </w:r>
      <w:bookmarkStart w:id="2" w:name="_GoBack"/>
      <w:bookmarkEnd w:id="2"/>
      <w:r w:rsidR="00A413A8" w:rsidRPr="00E76705">
        <w:rPr>
          <w:rFonts w:asciiTheme="minorHAnsi" w:hAnsiTheme="minorHAnsi" w:cstheme="minorHAnsi"/>
          <w:b/>
        </w:rPr>
        <w:t>/T/20</w:t>
      </w:r>
      <w:bookmarkEnd w:id="0"/>
      <w:bookmarkEnd w:id="1"/>
      <w:r w:rsidR="00A413A8">
        <w:rPr>
          <w:rFonts w:asciiTheme="minorHAnsi" w:hAnsiTheme="minorHAnsi" w:cstheme="minorHAnsi"/>
          <w:b/>
        </w:rPr>
        <w:t>2</w:t>
      </w:r>
      <w:r w:rsidR="00745406">
        <w:rPr>
          <w:rFonts w:asciiTheme="minorHAnsi" w:hAnsiTheme="minorHAnsi" w:cstheme="minorHAnsi"/>
          <w:b/>
        </w:rPr>
        <w:t>6/O</w:t>
      </w:r>
      <w:r w:rsidR="00B7042D">
        <w:rPr>
          <w:rFonts w:asciiTheme="minorHAnsi" w:hAnsiTheme="minorHAnsi" w:cstheme="minorHAnsi"/>
          <w:b/>
        </w:rPr>
        <w:t>POLSKIE</w:t>
      </w:r>
    </w:p>
    <w:p w:rsidR="00FF4D15" w:rsidRDefault="00FF4D15" w:rsidP="00745406">
      <w:pPr>
        <w:pStyle w:val="Tekstpodstawowywcity2"/>
        <w:spacing w:after="0" w:line="240" w:lineRule="auto"/>
        <w:ind w:left="0"/>
        <w:rPr>
          <w:rFonts w:asciiTheme="minorHAnsi" w:hAnsiTheme="minorHAnsi" w:cstheme="minorHAnsi"/>
          <w:b/>
        </w:rPr>
      </w:pPr>
    </w:p>
    <w:p w:rsidR="00745406" w:rsidRDefault="000E476F" w:rsidP="000E476F">
      <w:pPr>
        <w:pStyle w:val="Tekstpodstawowywcity2"/>
        <w:spacing w:line="240" w:lineRule="auto"/>
        <w:ind w:left="-142"/>
        <w:jc w:val="center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b/>
        </w:rPr>
        <w:t>GOTOWOŚĆ DO WYKONANIA ZAMÓWIENIA</w:t>
      </w:r>
    </w:p>
    <w:p w:rsidR="00FF4D15" w:rsidRPr="005A653C" w:rsidRDefault="00FF4D15" w:rsidP="00482D8D">
      <w:pPr>
        <w:pStyle w:val="Tekstpodstawowywcity2"/>
        <w:spacing w:line="240" w:lineRule="auto"/>
        <w:ind w:left="0"/>
        <w:rPr>
          <w:rFonts w:asciiTheme="minorHAnsi" w:hAnsiTheme="minorHAnsi" w:cstheme="minorHAnsi"/>
          <w:i/>
        </w:rPr>
      </w:pPr>
    </w:p>
    <w:p w:rsidR="00FF4D15" w:rsidRDefault="00FF4D15" w:rsidP="00FF4D15">
      <w:pPr>
        <w:spacing w:after="0" w:line="240" w:lineRule="auto"/>
        <w:ind w:left="-142" w:right="624"/>
        <w:jc w:val="both"/>
      </w:pPr>
      <w:r w:rsidRPr="00E25D05">
        <w:t xml:space="preserve">Oferowany przeze mnie okres (liczony w dniach </w:t>
      </w:r>
      <w:r>
        <w:t>roboczych</w:t>
      </w:r>
      <w:r w:rsidRPr="00E25D05">
        <w:t>) pomiędzy dniem przekazania przez</w:t>
      </w:r>
      <w:r>
        <w:t xml:space="preserve"> </w:t>
      </w:r>
      <w:r w:rsidRPr="00E25D05">
        <w:t>Zamawiającego Wykonawcy wezwania do zrealizowania usługi, a dniem roz</w:t>
      </w:r>
      <w:r>
        <w:t>poczęcia tej usługi wynosi:</w:t>
      </w:r>
    </w:p>
    <w:p w:rsidR="00FF4D15" w:rsidRPr="008C4874" w:rsidRDefault="00FF4D15" w:rsidP="00FF4D15">
      <w:pPr>
        <w:spacing w:after="0" w:line="240" w:lineRule="auto"/>
        <w:ind w:left="-142" w:right="624"/>
        <w:jc w:val="both"/>
      </w:pPr>
    </w:p>
    <w:p w:rsidR="00FF4D15" w:rsidRPr="00E25D05" w:rsidRDefault="00FF4D15" w:rsidP="00FF4D15">
      <w:pPr>
        <w:spacing w:after="0" w:line="360" w:lineRule="auto"/>
        <w:ind w:left="284" w:hanging="426"/>
      </w:pPr>
      <w:r w:rsidRPr="00E25D05">
        <w:t xml:space="preserve">a) </w:t>
      </w:r>
      <w:r>
        <w:t>powyżej 7 dni</w:t>
      </w:r>
      <w:r w:rsidRPr="00E25D05">
        <w:t xml:space="preserve"> </w:t>
      </w:r>
    </w:p>
    <w:p w:rsidR="00FF4D15" w:rsidRPr="00E25D05" w:rsidRDefault="00FF4D15" w:rsidP="00FF4D15">
      <w:pPr>
        <w:spacing w:after="0" w:line="360" w:lineRule="auto"/>
        <w:ind w:left="284" w:hanging="426"/>
      </w:pPr>
      <w:r w:rsidRPr="00E25D05">
        <w:t xml:space="preserve">b) od 4 do </w:t>
      </w:r>
      <w:r>
        <w:t xml:space="preserve">6 </w:t>
      </w:r>
      <w:r w:rsidRPr="00E25D05">
        <w:t xml:space="preserve">dni </w:t>
      </w:r>
    </w:p>
    <w:p w:rsidR="00FF4D15" w:rsidRPr="00E25D05" w:rsidRDefault="00FF4D15" w:rsidP="00FF4D15">
      <w:pPr>
        <w:spacing w:after="0" w:line="360" w:lineRule="auto"/>
        <w:ind w:left="284" w:hanging="426"/>
      </w:pPr>
      <w:r w:rsidRPr="00E25D05">
        <w:t xml:space="preserve">c) od 2 do 3 dni </w:t>
      </w:r>
    </w:p>
    <w:p w:rsidR="00FF4D15" w:rsidRPr="00E25D05" w:rsidRDefault="00FF4D15" w:rsidP="00FF4D15">
      <w:pPr>
        <w:spacing w:after="0" w:line="360" w:lineRule="auto"/>
        <w:ind w:left="284" w:hanging="426"/>
        <w:rPr>
          <w:rFonts w:eastAsia="Times New Roman"/>
        </w:rPr>
      </w:pPr>
      <w:r w:rsidRPr="00A97BD5">
        <w:t>d) natychmiast (następnego</w:t>
      </w:r>
      <w:r>
        <w:t xml:space="preserve"> dnia roboczego)</w:t>
      </w:r>
    </w:p>
    <w:p w:rsidR="00FF4D15" w:rsidRDefault="00FF4D15" w:rsidP="00A21599">
      <w:pPr>
        <w:rPr>
          <w:rFonts w:asciiTheme="minorHAnsi" w:hAnsiTheme="minorHAnsi" w:cstheme="minorHAnsi"/>
          <w:b/>
          <w:bCs/>
          <w:u w:val="single"/>
        </w:rPr>
      </w:pPr>
    </w:p>
    <w:p w:rsidR="00FF4D15" w:rsidRDefault="00FF4D15" w:rsidP="00A21599">
      <w:pPr>
        <w:rPr>
          <w:rFonts w:asciiTheme="minorHAnsi" w:hAnsiTheme="minorHAnsi" w:cstheme="minorHAnsi"/>
          <w:b/>
          <w:bCs/>
          <w:u w:val="single"/>
        </w:rPr>
      </w:pPr>
    </w:p>
    <w:p w:rsidR="00FF4D15" w:rsidRDefault="00FF4D15" w:rsidP="00A21599">
      <w:pPr>
        <w:rPr>
          <w:rFonts w:asciiTheme="minorHAnsi" w:hAnsiTheme="minorHAnsi" w:cstheme="minorHAnsi"/>
          <w:b/>
          <w:bCs/>
          <w:u w:val="single"/>
        </w:rPr>
      </w:pPr>
    </w:p>
    <w:p w:rsidR="00FF4D15" w:rsidRPr="00E565AD" w:rsidRDefault="005750C2" w:rsidP="00FF4D15">
      <w:pPr>
        <w:tabs>
          <w:tab w:val="left" w:pos="6360"/>
        </w:tabs>
        <w:spacing w:after="0" w:line="240" w:lineRule="auto"/>
        <w:ind w:left="-142"/>
      </w:pPr>
      <w:r w:rsidRPr="007D2A0F">
        <w:t>Miejscowość, data: …………………………………..………</w:t>
      </w:r>
      <w:r w:rsidR="00FF4D15">
        <w:t>..</w:t>
      </w:r>
      <w:r w:rsidRPr="007D2A0F">
        <w:t>………….</w:t>
      </w:r>
      <w:r w:rsidR="00FF4D15">
        <w:t xml:space="preserve">                       </w:t>
      </w:r>
      <w:r w:rsidR="00FF4D15" w:rsidRPr="007D2A0F">
        <w:t>……………………………</w:t>
      </w:r>
      <w:r w:rsidR="00FF4D15">
        <w:t>..</w:t>
      </w:r>
      <w:r w:rsidR="00FF4D15" w:rsidRPr="007D2A0F">
        <w:t>………</w:t>
      </w:r>
      <w:r w:rsidR="00FF4D15">
        <w:t>……..</w:t>
      </w:r>
      <w:r w:rsidR="00FF4D15" w:rsidRPr="007D2A0F">
        <w:t>………</w:t>
      </w:r>
      <w:r w:rsidR="00FF4D15">
        <w:t>….</w:t>
      </w:r>
      <w:r w:rsidR="00FF4D15" w:rsidRPr="007D2A0F">
        <w:t>…….</w:t>
      </w:r>
    </w:p>
    <w:p w:rsidR="00FF4D15" w:rsidRPr="005A653C" w:rsidRDefault="00FF4D15" w:rsidP="00FF4D15">
      <w:pPr>
        <w:rPr>
          <w:rFonts w:asciiTheme="minorHAnsi" w:hAnsiTheme="minorHAnsi" w:cstheme="minorHAnsi"/>
        </w:rPr>
      </w:pPr>
      <w:r>
        <w:rPr>
          <w:i/>
        </w:rPr>
        <w:t xml:space="preserve">                                                                                                                                     </w:t>
      </w:r>
      <w:r w:rsidRPr="007D2A0F">
        <w:rPr>
          <w:i/>
        </w:rPr>
        <w:t>(podpis i</w:t>
      </w:r>
      <w:r>
        <w:rPr>
          <w:i/>
        </w:rPr>
        <w:t>/lub</w:t>
      </w:r>
      <w:r w:rsidRPr="007D2A0F">
        <w:rPr>
          <w:i/>
        </w:rPr>
        <w:t xml:space="preserve"> pieczęć </w:t>
      </w:r>
      <w:r>
        <w:rPr>
          <w:i/>
        </w:rPr>
        <w:t>Wykonawcy</w:t>
      </w:r>
      <w:r w:rsidRPr="007D2A0F">
        <w:rPr>
          <w:i/>
        </w:rPr>
        <w:t>)</w:t>
      </w:r>
      <w:r>
        <w:rPr>
          <w:i/>
        </w:rPr>
        <w:t xml:space="preserve"> </w:t>
      </w:r>
    </w:p>
    <w:p w:rsidR="00482D8D" w:rsidRPr="005A653C" w:rsidRDefault="005750C2" w:rsidP="00FF4D15">
      <w:pPr>
        <w:tabs>
          <w:tab w:val="left" w:pos="6360"/>
        </w:tabs>
        <w:spacing w:after="0" w:line="240" w:lineRule="auto"/>
        <w:rPr>
          <w:rFonts w:asciiTheme="minorHAnsi" w:hAnsiTheme="minorHAnsi" w:cstheme="minorHAnsi"/>
        </w:rPr>
      </w:pPr>
      <w:r w:rsidRPr="007D2A0F">
        <w:rPr>
          <w:rFonts w:eastAsia="Times New Roman"/>
        </w:rPr>
        <w:tab/>
      </w:r>
      <w:r>
        <w:rPr>
          <w:i/>
        </w:rPr>
        <w:t xml:space="preserve"> </w:t>
      </w:r>
    </w:p>
    <w:p w:rsidR="00FF4D15" w:rsidRPr="005A653C" w:rsidRDefault="00FF4D15">
      <w:pPr>
        <w:rPr>
          <w:rFonts w:asciiTheme="minorHAnsi" w:hAnsiTheme="minorHAnsi" w:cstheme="minorHAnsi"/>
        </w:rPr>
      </w:pPr>
    </w:p>
    <w:sectPr w:rsidR="00FF4D15" w:rsidRPr="005A653C" w:rsidSect="00FF4D15">
      <w:headerReference w:type="default" r:id="rId8"/>
      <w:footerReference w:type="default" r:id="rId9"/>
      <w:pgSz w:w="11906" w:h="16838"/>
      <w:pgMar w:top="1985" w:right="851" w:bottom="1276" w:left="1276" w:header="709" w:footer="3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77EE" w:rsidRDefault="002A77EE" w:rsidP="00802E51">
      <w:pPr>
        <w:spacing w:after="0" w:line="240" w:lineRule="auto"/>
      </w:pPr>
      <w:r>
        <w:separator/>
      </w:r>
    </w:p>
  </w:endnote>
  <w:endnote w:type="continuationSeparator" w:id="0">
    <w:p w:rsidR="002A77EE" w:rsidRDefault="002A77EE" w:rsidP="00802E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5406" w:rsidRDefault="00745406" w:rsidP="00745406">
    <w:pPr>
      <w:tabs>
        <w:tab w:val="left" w:pos="3049"/>
      </w:tabs>
      <w:spacing w:after="0" w:line="240" w:lineRule="auto"/>
      <w:ind w:right="357"/>
      <w:rPr>
        <w:b/>
        <w:bCs/>
        <w:sz w:val="18"/>
        <w:szCs w:val="18"/>
      </w:rPr>
    </w:pPr>
    <w:r>
      <w:rPr>
        <w:noProof/>
        <w:lang w:val="en-US"/>
      </w:rPr>
      <w:drawing>
        <wp:anchor distT="0" distB="0" distL="114300" distR="114300" simplePos="0" relativeHeight="251661824" behindDoc="1" locked="0" layoutInCell="1" allowOverlap="1" wp14:anchorId="6A3051B3" wp14:editId="5ABB3357">
          <wp:simplePos x="0" y="0"/>
          <wp:positionH relativeFrom="margin">
            <wp:align>left</wp:align>
          </wp:positionH>
          <wp:positionV relativeFrom="paragraph">
            <wp:posOffset>14230</wp:posOffset>
          </wp:positionV>
          <wp:extent cx="525885" cy="521028"/>
          <wp:effectExtent l="0" t="0" r="7620" b="0"/>
          <wp:wrapNone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5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25885" cy="52102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sz w:val="18"/>
        <w:szCs w:val="18"/>
      </w:rPr>
      <w:t xml:space="preserve">                          REALIZATOR PROJEKTU:</w:t>
    </w:r>
  </w:p>
  <w:p w:rsidR="00745406" w:rsidRDefault="00745406" w:rsidP="00745406">
    <w:pPr>
      <w:tabs>
        <w:tab w:val="left" w:pos="1985"/>
      </w:tabs>
      <w:spacing w:after="0" w:line="240" w:lineRule="auto"/>
      <w:rPr>
        <w:b/>
        <w:bCs/>
        <w:sz w:val="18"/>
        <w:szCs w:val="18"/>
      </w:rPr>
    </w:pPr>
    <w:r>
      <w:rPr>
        <w:b/>
        <w:bCs/>
        <w:sz w:val="18"/>
        <w:szCs w:val="18"/>
      </w:rPr>
      <w:t xml:space="preserve">                          Ośrodek Szkolenia Dokształcania i Doskonalenia Kadr KURSOR Sp. z o.o.</w:t>
    </w:r>
  </w:p>
  <w:p w:rsidR="00745406" w:rsidRDefault="00745406" w:rsidP="00745406">
    <w:pPr>
      <w:tabs>
        <w:tab w:val="left" w:pos="3049"/>
      </w:tabs>
      <w:spacing w:after="0" w:line="240" w:lineRule="auto"/>
      <w:rPr>
        <w:sz w:val="18"/>
        <w:szCs w:val="18"/>
      </w:rPr>
    </w:pPr>
    <w:r>
      <w:rPr>
        <w:sz w:val="18"/>
        <w:szCs w:val="18"/>
      </w:rPr>
      <w:t xml:space="preserve">                          ul. Gabriela Narutowicza 62, 20-013 Lublin</w:t>
    </w:r>
  </w:p>
  <w:p w:rsidR="00612DF7" w:rsidRPr="00FF4D15" w:rsidRDefault="00612DF7" w:rsidP="00745406">
    <w:pPr>
      <w:tabs>
        <w:tab w:val="left" w:pos="3049"/>
      </w:tabs>
      <w:spacing w:after="0" w:line="240" w:lineRule="auto"/>
      <w:rPr>
        <w:sz w:val="18"/>
        <w:szCs w:val="18"/>
      </w:rPr>
    </w:pPr>
    <w:r w:rsidRPr="00FF4D15">
      <w:rPr>
        <w:sz w:val="18"/>
        <w:szCs w:val="18"/>
      </w:rPr>
      <w:t xml:space="preserve">                          tel. 509-039-638, e-mail: a.zak@kursor.edu.pl</w:t>
    </w:r>
  </w:p>
  <w:p w:rsidR="006D57EB" w:rsidRPr="00FF4D15" w:rsidRDefault="006D57EB" w:rsidP="00B041AD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77EE" w:rsidRDefault="002A77EE" w:rsidP="00802E51">
      <w:pPr>
        <w:spacing w:after="0" w:line="240" w:lineRule="auto"/>
      </w:pPr>
      <w:r>
        <w:separator/>
      </w:r>
    </w:p>
  </w:footnote>
  <w:footnote w:type="continuationSeparator" w:id="0">
    <w:p w:rsidR="002A77EE" w:rsidRDefault="002A77EE" w:rsidP="00802E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57EB" w:rsidRPr="00392568" w:rsidRDefault="00745406" w:rsidP="00BE3955">
    <w:pPr>
      <w:pStyle w:val="Nagwek"/>
      <w:tabs>
        <w:tab w:val="clear" w:pos="4536"/>
        <w:tab w:val="clear" w:pos="9072"/>
        <w:tab w:val="left" w:pos="810"/>
        <w:tab w:val="left" w:pos="6330"/>
      </w:tabs>
    </w:pPr>
    <w:r>
      <w:rPr>
        <w:noProof/>
        <w:lang w:val="en-US"/>
      </w:rPr>
      <w:drawing>
        <wp:anchor distT="0" distB="0" distL="114300" distR="114300" simplePos="0" relativeHeight="251659776" behindDoc="1" locked="0" layoutInCell="1" allowOverlap="1" wp14:editId="508A2A29">
          <wp:simplePos x="0" y="0"/>
          <wp:positionH relativeFrom="column">
            <wp:posOffset>466773</wp:posOffset>
          </wp:positionH>
          <wp:positionV relativeFrom="paragraph">
            <wp:posOffset>-452120</wp:posOffset>
          </wp:positionV>
          <wp:extent cx="5760085" cy="964565"/>
          <wp:effectExtent l="0" t="0" r="0" b="6985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9645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E3955">
      <w:tab/>
      <w:t xml:space="preserve">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4"/>
    <w:multiLevelType w:val="singleLevel"/>
    <w:tmpl w:val="00000004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2"/>
        <w:szCs w:val="22"/>
      </w:rPr>
    </w:lvl>
  </w:abstractNum>
  <w:abstractNum w:abstractNumId="2" w15:restartNumberingAfterBreak="0">
    <w:nsid w:val="00000005"/>
    <w:multiLevelType w:val="singleLevel"/>
    <w:tmpl w:val="00000005"/>
    <w:name w:val="WW8Num1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6"/>
    <w:multiLevelType w:val="singleLevel"/>
    <w:tmpl w:val="04150011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  <w:szCs w:val="22"/>
      </w:rPr>
    </w:lvl>
  </w:abstractNum>
  <w:abstractNum w:abstractNumId="4" w15:restartNumberingAfterBreak="0">
    <w:nsid w:val="0000000E"/>
    <w:multiLevelType w:val="multilevel"/>
    <w:tmpl w:val="07640AD4"/>
    <w:lvl w:ilvl="0">
      <w:start w:val="1"/>
      <w:numFmt w:val="upp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2520" w:hanging="360"/>
      </w:pPr>
      <w:rPr>
        <w:b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" w15:restartNumberingAfterBreak="0">
    <w:nsid w:val="03157061"/>
    <w:multiLevelType w:val="hybridMultilevel"/>
    <w:tmpl w:val="0EBE0FA2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0FA55459"/>
    <w:multiLevelType w:val="multilevel"/>
    <w:tmpl w:val="9FF26D20"/>
    <w:lvl w:ilvl="0">
      <w:start w:val="1"/>
      <w:numFmt w:val="decimal"/>
      <w:lvlText w:val="%1"/>
      <w:lvlJc w:val="left"/>
      <w:pPr>
        <w:ind w:left="405" w:hanging="405"/>
      </w:pPr>
    </w:lvl>
    <w:lvl w:ilvl="1">
      <w:start w:val="1"/>
      <w:numFmt w:val="decimal"/>
      <w:lvlText w:val="%2."/>
      <w:lvlJc w:val="left"/>
      <w:pPr>
        <w:ind w:left="405" w:hanging="405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7" w15:restartNumberingAfterBreak="0">
    <w:nsid w:val="146810CF"/>
    <w:multiLevelType w:val="hybridMultilevel"/>
    <w:tmpl w:val="1C0668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9D2B66"/>
    <w:multiLevelType w:val="hybridMultilevel"/>
    <w:tmpl w:val="4880BDA2"/>
    <w:lvl w:ilvl="0" w:tplc="04150017">
      <w:start w:val="1"/>
      <w:numFmt w:val="lowerLetter"/>
      <w:lvlText w:val="%1)"/>
      <w:lvlJc w:val="left"/>
      <w:pPr>
        <w:ind w:left="10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32" w:hanging="360"/>
      </w:pPr>
    </w:lvl>
    <w:lvl w:ilvl="2" w:tplc="0415001B" w:tentative="1">
      <w:start w:val="1"/>
      <w:numFmt w:val="lowerRoman"/>
      <w:lvlText w:val="%3."/>
      <w:lvlJc w:val="right"/>
      <w:pPr>
        <w:ind w:left="2452" w:hanging="180"/>
      </w:pPr>
    </w:lvl>
    <w:lvl w:ilvl="3" w:tplc="0415000F" w:tentative="1">
      <w:start w:val="1"/>
      <w:numFmt w:val="decimal"/>
      <w:lvlText w:val="%4."/>
      <w:lvlJc w:val="left"/>
      <w:pPr>
        <w:ind w:left="3172" w:hanging="360"/>
      </w:pPr>
    </w:lvl>
    <w:lvl w:ilvl="4" w:tplc="04150019" w:tentative="1">
      <w:start w:val="1"/>
      <w:numFmt w:val="lowerLetter"/>
      <w:lvlText w:val="%5."/>
      <w:lvlJc w:val="left"/>
      <w:pPr>
        <w:ind w:left="3892" w:hanging="360"/>
      </w:pPr>
    </w:lvl>
    <w:lvl w:ilvl="5" w:tplc="0415001B" w:tentative="1">
      <w:start w:val="1"/>
      <w:numFmt w:val="lowerRoman"/>
      <w:lvlText w:val="%6."/>
      <w:lvlJc w:val="right"/>
      <w:pPr>
        <w:ind w:left="4612" w:hanging="180"/>
      </w:pPr>
    </w:lvl>
    <w:lvl w:ilvl="6" w:tplc="0415000F" w:tentative="1">
      <w:start w:val="1"/>
      <w:numFmt w:val="decimal"/>
      <w:lvlText w:val="%7."/>
      <w:lvlJc w:val="left"/>
      <w:pPr>
        <w:ind w:left="5332" w:hanging="360"/>
      </w:pPr>
    </w:lvl>
    <w:lvl w:ilvl="7" w:tplc="04150019" w:tentative="1">
      <w:start w:val="1"/>
      <w:numFmt w:val="lowerLetter"/>
      <w:lvlText w:val="%8."/>
      <w:lvlJc w:val="left"/>
      <w:pPr>
        <w:ind w:left="6052" w:hanging="360"/>
      </w:pPr>
    </w:lvl>
    <w:lvl w:ilvl="8" w:tplc="0415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9" w15:restartNumberingAfterBreak="0">
    <w:nsid w:val="188D038F"/>
    <w:multiLevelType w:val="hybridMultilevel"/>
    <w:tmpl w:val="F0B4B168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32" w:hanging="360"/>
      </w:pPr>
    </w:lvl>
    <w:lvl w:ilvl="2" w:tplc="0415001B" w:tentative="1">
      <w:start w:val="1"/>
      <w:numFmt w:val="lowerRoman"/>
      <w:lvlText w:val="%3."/>
      <w:lvlJc w:val="right"/>
      <w:pPr>
        <w:ind w:left="2452" w:hanging="180"/>
      </w:pPr>
    </w:lvl>
    <w:lvl w:ilvl="3" w:tplc="0415000F" w:tentative="1">
      <w:start w:val="1"/>
      <w:numFmt w:val="decimal"/>
      <w:lvlText w:val="%4."/>
      <w:lvlJc w:val="left"/>
      <w:pPr>
        <w:ind w:left="3172" w:hanging="360"/>
      </w:pPr>
    </w:lvl>
    <w:lvl w:ilvl="4" w:tplc="04150019" w:tentative="1">
      <w:start w:val="1"/>
      <w:numFmt w:val="lowerLetter"/>
      <w:lvlText w:val="%5."/>
      <w:lvlJc w:val="left"/>
      <w:pPr>
        <w:ind w:left="3892" w:hanging="360"/>
      </w:pPr>
    </w:lvl>
    <w:lvl w:ilvl="5" w:tplc="0415001B" w:tentative="1">
      <w:start w:val="1"/>
      <w:numFmt w:val="lowerRoman"/>
      <w:lvlText w:val="%6."/>
      <w:lvlJc w:val="right"/>
      <w:pPr>
        <w:ind w:left="4612" w:hanging="180"/>
      </w:pPr>
    </w:lvl>
    <w:lvl w:ilvl="6" w:tplc="0415000F" w:tentative="1">
      <w:start w:val="1"/>
      <w:numFmt w:val="decimal"/>
      <w:lvlText w:val="%7."/>
      <w:lvlJc w:val="left"/>
      <w:pPr>
        <w:ind w:left="5332" w:hanging="360"/>
      </w:pPr>
    </w:lvl>
    <w:lvl w:ilvl="7" w:tplc="04150019" w:tentative="1">
      <w:start w:val="1"/>
      <w:numFmt w:val="lowerLetter"/>
      <w:lvlText w:val="%8."/>
      <w:lvlJc w:val="left"/>
      <w:pPr>
        <w:ind w:left="6052" w:hanging="360"/>
      </w:pPr>
    </w:lvl>
    <w:lvl w:ilvl="8" w:tplc="0415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10" w15:restartNumberingAfterBreak="0">
    <w:nsid w:val="1E9904BB"/>
    <w:multiLevelType w:val="hybridMultilevel"/>
    <w:tmpl w:val="CD2C98FA"/>
    <w:lvl w:ilvl="0" w:tplc="6096BCC2">
      <w:start w:val="1"/>
      <w:numFmt w:val="decimal"/>
      <w:lvlText w:val="%1)"/>
      <w:lvlJc w:val="left"/>
      <w:pPr>
        <w:ind w:left="29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12" w:hanging="360"/>
      </w:pPr>
    </w:lvl>
    <w:lvl w:ilvl="2" w:tplc="0415001B" w:tentative="1">
      <w:start w:val="1"/>
      <w:numFmt w:val="lowerRoman"/>
      <w:lvlText w:val="%3."/>
      <w:lvlJc w:val="right"/>
      <w:pPr>
        <w:ind w:left="1732" w:hanging="180"/>
      </w:pPr>
    </w:lvl>
    <w:lvl w:ilvl="3" w:tplc="0415000F" w:tentative="1">
      <w:start w:val="1"/>
      <w:numFmt w:val="decimal"/>
      <w:lvlText w:val="%4."/>
      <w:lvlJc w:val="left"/>
      <w:pPr>
        <w:ind w:left="2452" w:hanging="360"/>
      </w:pPr>
    </w:lvl>
    <w:lvl w:ilvl="4" w:tplc="04150019" w:tentative="1">
      <w:start w:val="1"/>
      <w:numFmt w:val="lowerLetter"/>
      <w:lvlText w:val="%5."/>
      <w:lvlJc w:val="left"/>
      <w:pPr>
        <w:ind w:left="3172" w:hanging="360"/>
      </w:pPr>
    </w:lvl>
    <w:lvl w:ilvl="5" w:tplc="0415001B" w:tentative="1">
      <w:start w:val="1"/>
      <w:numFmt w:val="lowerRoman"/>
      <w:lvlText w:val="%6."/>
      <w:lvlJc w:val="right"/>
      <w:pPr>
        <w:ind w:left="3892" w:hanging="180"/>
      </w:pPr>
    </w:lvl>
    <w:lvl w:ilvl="6" w:tplc="0415000F" w:tentative="1">
      <w:start w:val="1"/>
      <w:numFmt w:val="decimal"/>
      <w:lvlText w:val="%7."/>
      <w:lvlJc w:val="left"/>
      <w:pPr>
        <w:ind w:left="4612" w:hanging="360"/>
      </w:pPr>
    </w:lvl>
    <w:lvl w:ilvl="7" w:tplc="04150019" w:tentative="1">
      <w:start w:val="1"/>
      <w:numFmt w:val="lowerLetter"/>
      <w:lvlText w:val="%8."/>
      <w:lvlJc w:val="left"/>
      <w:pPr>
        <w:ind w:left="5332" w:hanging="360"/>
      </w:pPr>
    </w:lvl>
    <w:lvl w:ilvl="8" w:tplc="0415001B" w:tentative="1">
      <w:start w:val="1"/>
      <w:numFmt w:val="lowerRoman"/>
      <w:lvlText w:val="%9."/>
      <w:lvlJc w:val="right"/>
      <w:pPr>
        <w:ind w:left="6052" w:hanging="180"/>
      </w:pPr>
    </w:lvl>
  </w:abstractNum>
  <w:abstractNum w:abstractNumId="11" w15:restartNumberingAfterBreak="0">
    <w:nsid w:val="201C072E"/>
    <w:multiLevelType w:val="hybridMultilevel"/>
    <w:tmpl w:val="1F2EACF4"/>
    <w:lvl w:ilvl="0" w:tplc="7F685592">
      <w:start w:val="1"/>
      <w:numFmt w:val="bullet"/>
      <w:lvlText w:val="-"/>
      <w:lvlJc w:val="left"/>
      <w:pPr>
        <w:ind w:left="1485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 w15:restartNumberingAfterBreak="0">
    <w:nsid w:val="225550B3"/>
    <w:multiLevelType w:val="hybridMultilevel"/>
    <w:tmpl w:val="6A6898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B005FD"/>
    <w:multiLevelType w:val="hybridMultilevel"/>
    <w:tmpl w:val="027234A8"/>
    <w:lvl w:ilvl="0" w:tplc="7EC617A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7CC62344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3260B3"/>
    <w:multiLevelType w:val="hybridMultilevel"/>
    <w:tmpl w:val="7466D8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7CC62344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5973DA"/>
    <w:multiLevelType w:val="hybridMultilevel"/>
    <w:tmpl w:val="3ED266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D97F21"/>
    <w:multiLevelType w:val="hybridMultilevel"/>
    <w:tmpl w:val="BF966D8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32B3C8A"/>
    <w:multiLevelType w:val="hybridMultilevel"/>
    <w:tmpl w:val="962C94F0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34183F5B"/>
    <w:multiLevelType w:val="hybridMultilevel"/>
    <w:tmpl w:val="3F449410"/>
    <w:lvl w:ilvl="0" w:tplc="A7088B1A">
      <w:start w:val="1"/>
      <w:numFmt w:val="decimal"/>
      <w:lvlText w:val="%1)"/>
      <w:lvlJc w:val="left"/>
      <w:pPr>
        <w:ind w:left="65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72" w:hanging="360"/>
      </w:pPr>
    </w:lvl>
    <w:lvl w:ilvl="2" w:tplc="0415001B" w:tentative="1">
      <w:start w:val="1"/>
      <w:numFmt w:val="lowerRoman"/>
      <w:lvlText w:val="%3."/>
      <w:lvlJc w:val="right"/>
      <w:pPr>
        <w:ind w:left="2092" w:hanging="180"/>
      </w:pPr>
    </w:lvl>
    <w:lvl w:ilvl="3" w:tplc="0415000F" w:tentative="1">
      <w:start w:val="1"/>
      <w:numFmt w:val="decimal"/>
      <w:lvlText w:val="%4."/>
      <w:lvlJc w:val="left"/>
      <w:pPr>
        <w:ind w:left="2812" w:hanging="360"/>
      </w:pPr>
    </w:lvl>
    <w:lvl w:ilvl="4" w:tplc="04150019" w:tentative="1">
      <w:start w:val="1"/>
      <w:numFmt w:val="lowerLetter"/>
      <w:lvlText w:val="%5."/>
      <w:lvlJc w:val="left"/>
      <w:pPr>
        <w:ind w:left="3532" w:hanging="360"/>
      </w:pPr>
    </w:lvl>
    <w:lvl w:ilvl="5" w:tplc="0415001B" w:tentative="1">
      <w:start w:val="1"/>
      <w:numFmt w:val="lowerRoman"/>
      <w:lvlText w:val="%6."/>
      <w:lvlJc w:val="right"/>
      <w:pPr>
        <w:ind w:left="4252" w:hanging="180"/>
      </w:pPr>
    </w:lvl>
    <w:lvl w:ilvl="6" w:tplc="0415000F" w:tentative="1">
      <w:start w:val="1"/>
      <w:numFmt w:val="decimal"/>
      <w:lvlText w:val="%7."/>
      <w:lvlJc w:val="left"/>
      <w:pPr>
        <w:ind w:left="4972" w:hanging="360"/>
      </w:pPr>
    </w:lvl>
    <w:lvl w:ilvl="7" w:tplc="04150019" w:tentative="1">
      <w:start w:val="1"/>
      <w:numFmt w:val="lowerLetter"/>
      <w:lvlText w:val="%8."/>
      <w:lvlJc w:val="left"/>
      <w:pPr>
        <w:ind w:left="5692" w:hanging="360"/>
      </w:pPr>
    </w:lvl>
    <w:lvl w:ilvl="8" w:tplc="0415001B" w:tentative="1">
      <w:start w:val="1"/>
      <w:numFmt w:val="lowerRoman"/>
      <w:lvlText w:val="%9."/>
      <w:lvlJc w:val="right"/>
      <w:pPr>
        <w:ind w:left="6412" w:hanging="180"/>
      </w:pPr>
    </w:lvl>
  </w:abstractNum>
  <w:abstractNum w:abstractNumId="19" w15:restartNumberingAfterBreak="0">
    <w:nsid w:val="35AA7092"/>
    <w:multiLevelType w:val="hybridMultilevel"/>
    <w:tmpl w:val="C8B44FB4"/>
    <w:lvl w:ilvl="0" w:tplc="04150017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37457F0C"/>
    <w:multiLevelType w:val="hybridMultilevel"/>
    <w:tmpl w:val="475E393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D3C6776"/>
    <w:multiLevelType w:val="hybridMultilevel"/>
    <w:tmpl w:val="B92A05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F4793E"/>
    <w:multiLevelType w:val="hybridMultilevel"/>
    <w:tmpl w:val="1CF2CD7E"/>
    <w:lvl w:ilvl="0" w:tplc="7CC62344">
      <w:numFmt w:val="bullet"/>
      <w:lvlText w:val="•"/>
      <w:lvlJc w:val="left"/>
      <w:pPr>
        <w:ind w:left="1776" w:hanging="360"/>
      </w:pPr>
      <w:rPr>
        <w:rFonts w:ascii="Arial" w:eastAsia="Calibri" w:hAnsi="Arial" w:cs="Arial" w:hint="default"/>
      </w:rPr>
    </w:lvl>
    <w:lvl w:ilvl="1" w:tplc="041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3" w15:restartNumberingAfterBreak="0">
    <w:nsid w:val="44106C67"/>
    <w:multiLevelType w:val="hybridMultilevel"/>
    <w:tmpl w:val="661EE7F6"/>
    <w:lvl w:ilvl="0" w:tplc="6C1CC7C2">
      <w:start w:val="1"/>
      <w:numFmt w:val="decimal"/>
      <w:lvlText w:val="%1)"/>
      <w:lvlJc w:val="left"/>
      <w:pPr>
        <w:ind w:left="720" w:hanging="360"/>
      </w:pPr>
      <w:rPr>
        <w:b w:val="0"/>
        <w:sz w:val="24"/>
      </w:rPr>
    </w:lvl>
    <w:lvl w:ilvl="1" w:tplc="7CC62344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150011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1E462D"/>
    <w:multiLevelType w:val="hybridMultilevel"/>
    <w:tmpl w:val="F5544124"/>
    <w:lvl w:ilvl="0" w:tplc="04150011">
      <w:start w:val="1"/>
      <w:numFmt w:val="decimal"/>
      <w:lvlText w:val="%1)"/>
      <w:lvlJc w:val="left"/>
      <w:pPr>
        <w:ind w:left="1012" w:hanging="360"/>
      </w:pPr>
    </w:lvl>
    <w:lvl w:ilvl="1" w:tplc="04150019" w:tentative="1">
      <w:start w:val="1"/>
      <w:numFmt w:val="lowerLetter"/>
      <w:lvlText w:val="%2."/>
      <w:lvlJc w:val="left"/>
      <w:pPr>
        <w:ind w:left="1732" w:hanging="360"/>
      </w:pPr>
    </w:lvl>
    <w:lvl w:ilvl="2" w:tplc="0415001B" w:tentative="1">
      <w:start w:val="1"/>
      <w:numFmt w:val="lowerRoman"/>
      <w:lvlText w:val="%3."/>
      <w:lvlJc w:val="right"/>
      <w:pPr>
        <w:ind w:left="2452" w:hanging="180"/>
      </w:pPr>
    </w:lvl>
    <w:lvl w:ilvl="3" w:tplc="0415000F" w:tentative="1">
      <w:start w:val="1"/>
      <w:numFmt w:val="decimal"/>
      <w:lvlText w:val="%4."/>
      <w:lvlJc w:val="left"/>
      <w:pPr>
        <w:ind w:left="3172" w:hanging="360"/>
      </w:pPr>
    </w:lvl>
    <w:lvl w:ilvl="4" w:tplc="04150019" w:tentative="1">
      <w:start w:val="1"/>
      <w:numFmt w:val="lowerLetter"/>
      <w:lvlText w:val="%5."/>
      <w:lvlJc w:val="left"/>
      <w:pPr>
        <w:ind w:left="3892" w:hanging="360"/>
      </w:pPr>
    </w:lvl>
    <w:lvl w:ilvl="5" w:tplc="0415001B" w:tentative="1">
      <w:start w:val="1"/>
      <w:numFmt w:val="lowerRoman"/>
      <w:lvlText w:val="%6."/>
      <w:lvlJc w:val="right"/>
      <w:pPr>
        <w:ind w:left="4612" w:hanging="180"/>
      </w:pPr>
    </w:lvl>
    <w:lvl w:ilvl="6" w:tplc="0415000F" w:tentative="1">
      <w:start w:val="1"/>
      <w:numFmt w:val="decimal"/>
      <w:lvlText w:val="%7."/>
      <w:lvlJc w:val="left"/>
      <w:pPr>
        <w:ind w:left="5332" w:hanging="360"/>
      </w:pPr>
    </w:lvl>
    <w:lvl w:ilvl="7" w:tplc="04150019" w:tentative="1">
      <w:start w:val="1"/>
      <w:numFmt w:val="lowerLetter"/>
      <w:lvlText w:val="%8."/>
      <w:lvlJc w:val="left"/>
      <w:pPr>
        <w:ind w:left="6052" w:hanging="360"/>
      </w:pPr>
    </w:lvl>
    <w:lvl w:ilvl="8" w:tplc="0415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25" w15:restartNumberingAfterBreak="0">
    <w:nsid w:val="50E47E0C"/>
    <w:multiLevelType w:val="hybridMultilevel"/>
    <w:tmpl w:val="B92A05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A836A7"/>
    <w:multiLevelType w:val="hybridMultilevel"/>
    <w:tmpl w:val="BAB2DF22"/>
    <w:lvl w:ilvl="0" w:tplc="7CC62344">
      <w:numFmt w:val="bullet"/>
      <w:lvlText w:val="•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6417EC"/>
    <w:multiLevelType w:val="hybridMultilevel"/>
    <w:tmpl w:val="A170C1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3A762A"/>
    <w:multiLevelType w:val="hybridMultilevel"/>
    <w:tmpl w:val="02F13B74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 w15:restartNumberingAfterBreak="0">
    <w:nsid w:val="692D2B5E"/>
    <w:multiLevelType w:val="hybridMultilevel"/>
    <w:tmpl w:val="34D0861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466D82"/>
    <w:multiLevelType w:val="hybridMultilevel"/>
    <w:tmpl w:val="4880BDA2"/>
    <w:lvl w:ilvl="0" w:tplc="04150017">
      <w:start w:val="1"/>
      <w:numFmt w:val="lowerLetter"/>
      <w:lvlText w:val="%1)"/>
      <w:lvlJc w:val="left"/>
      <w:pPr>
        <w:ind w:left="10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32" w:hanging="360"/>
      </w:pPr>
    </w:lvl>
    <w:lvl w:ilvl="2" w:tplc="0415001B" w:tentative="1">
      <w:start w:val="1"/>
      <w:numFmt w:val="lowerRoman"/>
      <w:lvlText w:val="%3."/>
      <w:lvlJc w:val="right"/>
      <w:pPr>
        <w:ind w:left="2452" w:hanging="180"/>
      </w:pPr>
    </w:lvl>
    <w:lvl w:ilvl="3" w:tplc="0415000F" w:tentative="1">
      <w:start w:val="1"/>
      <w:numFmt w:val="decimal"/>
      <w:lvlText w:val="%4."/>
      <w:lvlJc w:val="left"/>
      <w:pPr>
        <w:ind w:left="3172" w:hanging="360"/>
      </w:pPr>
    </w:lvl>
    <w:lvl w:ilvl="4" w:tplc="04150019" w:tentative="1">
      <w:start w:val="1"/>
      <w:numFmt w:val="lowerLetter"/>
      <w:lvlText w:val="%5."/>
      <w:lvlJc w:val="left"/>
      <w:pPr>
        <w:ind w:left="3892" w:hanging="360"/>
      </w:pPr>
    </w:lvl>
    <w:lvl w:ilvl="5" w:tplc="0415001B" w:tentative="1">
      <w:start w:val="1"/>
      <w:numFmt w:val="lowerRoman"/>
      <w:lvlText w:val="%6."/>
      <w:lvlJc w:val="right"/>
      <w:pPr>
        <w:ind w:left="4612" w:hanging="180"/>
      </w:pPr>
    </w:lvl>
    <w:lvl w:ilvl="6" w:tplc="0415000F" w:tentative="1">
      <w:start w:val="1"/>
      <w:numFmt w:val="decimal"/>
      <w:lvlText w:val="%7."/>
      <w:lvlJc w:val="left"/>
      <w:pPr>
        <w:ind w:left="5332" w:hanging="360"/>
      </w:pPr>
    </w:lvl>
    <w:lvl w:ilvl="7" w:tplc="04150019" w:tentative="1">
      <w:start w:val="1"/>
      <w:numFmt w:val="lowerLetter"/>
      <w:lvlText w:val="%8."/>
      <w:lvlJc w:val="left"/>
      <w:pPr>
        <w:ind w:left="6052" w:hanging="360"/>
      </w:pPr>
    </w:lvl>
    <w:lvl w:ilvl="8" w:tplc="0415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31" w15:restartNumberingAfterBreak="0">
    <w:nsid w:val="6AA80F0D"/>
    <w:multiLevelType w:val="hybridMultilevel"/>
    <w:tmpl w:val="239691B0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6F57257A"/>
    <w:multiLevelType w:val="hybridMultilevel"/>
    <w:tmpl w:val="FE0A4D62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37E6D1A"/>
    <w:multiLevelType w:val="hybridMultilevel"/>
    <w:tmpl w:val="B93495FE"/>
    <w:lvl w:ilvl="0" w:tplc="CD666E1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FD028F"/>
    <w:multiLevelType w:val="hybridMultilevel"/>
    <w:tmpl w:val="270A28B2"/>
    <w:lvl w:ilvl="0" w:tplc="23B8B7A0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92B812DE">
      <w:start w:val="1"/>
      <w:numFmt w:val="decimal"/>
      <w:lvlText w:val="%2)"/>
      <w:lvlJc w:val="left"/>
      <w:pPr>
        <w:ind w:left="928" w:hanging="360"/>
      </w:pPr>
      <w:rPr>
        <w:b w:val="0"/>
      </w:rPr>
    </w:lvl>
    <w:lvl w:ilvl="2" w:tplc="6D2243C6">
      <w:start w:val="1"/>
      <w:numFmt w:val="lowerLetter"/>
      <w:lvlText w:val="%3)"/>
      <w:lvlJc w:val="left"/>
      <w:pPr>
        <w:ind w:left="1980" w:hanging="360"/>
      </w:pPr>
      <w:rPr>
        <w:rFonts w:hint="default"/>
        <w:sz w:val="22"/>
        <w:szCs w:val="22"/>
      </w:rPr>
    </w:lvl>
    <w:lvl w:ilvl="3" w:tplc="F3F6A79C">
      <w:start w:val="1"/>
      <w:numFmt w:val="decimal"/>
      <w:lvlText w:val="%4)"/>
      <w:lvlJc w:val="left"/>
      <w:pPr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94F2291"/>
    <w:multiLevelType w:val="hybridMultilevel"/>
    <w:tmpl w:val="5A6EA1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ED13BC"/>
    <w:multiLevelType w:val="hybridMultilevel"/>
    <w:tmpl w:val="661EE7F6"/>
    <w:lvl w:ilvl="0" w:tplc="6C1CC7C2">
      <w:start w:val="1"/>
      <w:numFmt w:val="decimal"/>
      <w:lvlText w:val="%1)"/>
      <w:lvlJc w:val="left"/>
      <w:pPr>
        <w:ind w:left="720" w:hanging="360"/>
      </w:pPr>
      <w:rPr>
        <w:b w:val="0"/>
        <w:sz w:val="24"/>
      </w:rPr>
    </w:lvl>
    <w:lvl w:ilvl="1" w:tplc="7CC62344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150011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2"/>
  </w:num>
  <w:num w:numId="3">
    <w:abstractNumId w:val="23"/>
  </w:num>
  <w:num w:numId="4">
    <w:abstractNumId w:val="3"/>
  </w:num>
  <w:num w:numId="5">
    <w:abstractNumId w:val="0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34"/>
  </w:num>
  <w:num w:numId="8">
    <w:abstractNumId w:val="7"/>
  </w:num>
  <w:num w:numId="9">
    <w:abstractNumId w:val="35"/>
  </w:num>
  <w:num w:numId="10">
    <w:abstractNumId w:val="25"/>
  </w:num>
  <w:num w:numId="11">
    <w:abstractNumId w:val="9"/>
  </w:num>
  <w:num w:numId="12">
    <w:abstractNumId w:val="24"/>
  </w:num>
  <w:num w:numId="13">
    <w:abstractNumId w:val="13"/>
  </w:num>
  <w:num w:numId="14">
    <w:abstractNumId w:val="14"/>
  </w:num>
  <w:num w:numId="15">
    <w:abstractNumId w:val="21"/>
  </w:num>
  <w:num w:numId="16">
    <w:abstractNumId w:val="16"/>
  </w:num>
  <w:num w:numId="17">
    <w:abstractNumId w:val="20"/>
  </w:num>
  <w:num w:numId="18">
    <w:abstractNumId w:val="32"/>
  </w:num>
  <w:num w:numId="19">
    <w:abstractNumId w:val="33"/>
  </w:num>
  <w:num w:numId="20">
    <w:abstractNumId w:val="31"/>
  </w:num>
  <w:num w:numId="21">
    <w:abstractNumId w:val="15"/>
  </w:num>
  <w:num w:numId="22">
    <w:abstractNumId w:val="8"/>
  </w:num>
  <w:num w:numId="23">
    <w:abstractNumId w:val="22"/>
  </w:num>
  <w:num w:numId="24">
    <w:abstractNumId w:val="26"/>
  </w:num>
  <w:num w:numId="25">
    <w:abstractNumId w:val="30"/>
  </w:num>
  <w:num w:numId="26">
    <w:abstractNumId w:val="27"/>
  </w:num>
  <w:num w:numId="27">
    <w:abstractNumId w:val="28"/>
  </w:num>
  <w:num w:numId="28">
    <w:abstractNumId w:val="29"/>
  </w:num>
  <w:num w:numId="29">
    <w:abstractNumId w:val="6"/>
  </w:num>
  <w:num w:numId="30">
    <w:abstractNumId w:val="5"/>
  </w:num>
  <w:num w:numId="31">
    <w:abstractNumId w:val="36"/>
  </w:num>
  <w:num w:numId="32">
    <w:abstractNumId w:val="11"/>
  </w:num>
  <w:num w:numId="3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0"/>
  </w:num>
  <w:num w:numId="35">
    <w:abstractNumId w:val="4"/>
  </w:num>
  <w:num w:numId="36">
    <w:abstractNumId w:val="1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8D8"/>
    <w:rsid w:val="000100B2"/>
    <w:rsid w:val="00011318"/>
    <w:rsid w:val="000115DB"/>
    <w:rsid w:val="00020A3E"/>
    <w:rsid w:val="00025071"/>
    <w:rsid w:val="00025730"/>
    <w:rsid w:val="000269A0"/>
    <w:rsid w:val="00031812"/>
    <w:rsid w:val="00034E7A"/>
    <w:rsid w:val="00035969"/>
    <w:rsid w:val="000360A5"/>
    <w:rsid w:val="00037289"/>
    <w:rsid w:val="0004534B"/>
    <w:rsid w:val="0004586B"/>
    <w:rsid w:val="000463C2"/>
    <w:rsid w:val="000500C1"/>
    <w:rsid w:val="000500F5"/>
    <w:rsid w:val="00053B7D"/>
    <w:rsid w:val="00054A5D"/>
    <w:rsid w:val="00054E09"/>
    <w:rsid w:val="00055E4D"/>
    <w:rsid w:val="00070C48"/>
    <w:rsid w:val="00071D3C"/>
    <w:rsid w:val="00072C93"/>
    <w:rsid w:val="00074F5C"/>
    <w:rsid w:val="00082B73"/>
    <w:rsid w:val="0008349E"/>
    <w:rsid w:val="00083FF4"/>
    <w:rsid w:val="00092B05"/>
    <w:rsid w:val="000961B4"/>
    <w:rsid w:val="00097C72"/>
    <w:rsid w:val="000A0EDE"/>
    <w:rsid w:val="000A1201"/>
    <w:rsid w:val="000A2959"/>
    <w:rsid w:val="000A5736"/>
    <w:rsid w:val="000A7F61"/>
    <w:rsid w:val="000B04AA"/>
    <w:rsid w:val="000B3521"/>
    <w:rsid w:val="000B6C71"/>
    <w:rsid w:val="000B6CAC"/>
    <w:rsid w:val="000D28A6"/>
    <w:rsid w:val="000D4C4F"/>
    <w:rsid w:val="000D4DAF"/>
    <w:rsid w:val="000E177C"/>
    <w:rsid w:val="000E476F"/>
    <w:rsid w:val="000F0068"/>
    <w:rsid w:val="000F1CF5"/>
    <w:rsid w:val="000F7D39"/>
    <w:rsid w:val="00102D38"/>
    <w:rsid w:val="0010467D"/>
    <w:rsid w:val="00107098"/>
    <w:rsid w:val="0010754F"/>
    <w:rsid w:val="00113298"/>
    <w:rsid w:val="00115360"/>
    <w:rsid w:val="00125847"/>
    <w:rsid w:val="00125E5F"/>
    <w:rsid w:val="00126994"/>
    <w:rsid w:val="00126C22"/>
    <w:rsid w:val="001303B7"/>
    <w:rsid w:val="00132707"/>
    <w:rsid w:val="00134C77"/>
    <w:rsid w:val="00135F16"/>
    <w:rsid w:val="00136645"/>
    <w:rsid w:val="001404C1"/>
    <w:rsid w:val="001407F7"/>
    <w:rsid w:val="001556BE"/>
    <w:rsid w:val="001559EF"/>
    <w:rsid w:val="001575C0"/>
    <w:rsid w:val="0016159B"/>
    <w:rsid w:val="0016214C"/>
    <w:rsid w:val="0016261A"/>
    <w:rsid w:val="00164E24"/>
    <w:rsid w:val="00167B49"/>
    <w:rsid w:val="00171463"/>
    <w:rsid w:val="00175D50"/>
    <w:rsid w:val="001763F4"/>
    <w:rsid w:val="001771CA"/>
    <w:rsid w:val="00180058"/>
    <w:rsid w:val="001802F5"/>
    <w:rsid w:val="00183C2B"/>
    <w:rsid w:val="00186E02"/>
    <w:rsid w:val="0019029E"/>
    <w:rsid w:val="0019061D"/>
    <w:rsid w:val="00190CBA"/>
    <w:rsid w:val="001A1276"/>
    <w:rsid w:val="001A5CDE"/>
    <w:rsid w:val="001B0903"/>
    <w:rsid w:val="001B2885"/>
    <w:rsid w:val="001B2B76"/>
    <w:rsid w:val="001B40FB"/>
    <w:rsid w:val="001B5AAA"/>
    <w:rsid w:val="001C5195"/>
    <w:rsid w:val="001D1583"/>
    <w:rsid w:val="001D3A34"/>
    <w:rsid w:val="001D459F"/>
    <w:rsid w:val="001D6420"/>
    <w:rsid w:val="001F0F28"/>
    <w:rsid w:val="001F5F53"/>
    <w:rsid w:val="002042BF"/>
    <w:rsid w:val="002101DC"/>
    <w:rsid w:val="00210567"/>
    <w:rsid w:val="00216A9A"/>
    <w:rsid w:val="00217F7D"/>
    <w:rsid w:val="002210D2"/>
    <w:rsid w:val="00222E09"/>
    <w:rsid w:val="00222F31"/>
    <w:rsid w:val="00232D04"/>
    <w:rsid w:val="00236D26"/>
    <w:rsid w:val="00240178"/>
    <w:rsid w:val="00240BE0"/>
    <w:rsid w:val="00246051"/>
    <w:rsid w:val="0024747F"/>
    <w:rsid w:val="00253897"/>
    <w:rsid w:val="00261D26"/>
    <w:rsid w:val="00263426"/>
    <w:rsid w:val="00265881"/>
    <w:rsid w:val="00266F13"/>
    <w:rsid w:val="00267C25"/>
    <w:rsid w:val="00270758"/>
    <w:rsid w:val="002717EE"/>
    <w:rsid w:val="00271B64"/>
    <w:rsid w:val="00272B57"/>
    <w:rsid w:val="002731BF"/>
    <w:rsid w:val="00275177"/>
    <w:rsid w:val="002761FC"/>
    <w:rsid w:val="00293278"/>
    <w:rsid w:val="002A1E39"/>
    <w:rsid w:val="002A25AB"/>
    <w:rsid w:val="002A5E44"/>
    <w:rsid w:val="002A6080"/>
    <w:rsid w:val="002A77EE"/>
    <w:rsid w:val="002A799E"/>
    <w:rsid w:val="002A7FB2"/>
    <w:rsid w:val="002B08F6"/>
    <w:rsid w:val="002B4974"/>
    <w:rsid w:val="002C739C"/>
    <w:rsid w:val="002D1B3C"/>
    <w:rsid w:val="002D6C07"/>
    <w:rsid w:val="002E5E48"/>
    <w:rsid w:val="002F27A9"/>
    <w:rsid w:val="002F7A62"/>
    <w:rsid w:val="003001B5"/>
    <w:rsid w:val="0030114D"/>
    <w:rsid w:val="00301708"/>
    <w:rsid w:val="003067A9"/>
    <w:rsid w:val="0030746A"/>
    <w:rsid w:val="003140DE"/>
    <w:rsid w:val="003158D3"/>
    <w:rsid w:val="00315E2A"/>
    <w:rsid w:val="00325C93"/>
    <w:rsid w:val="00330A77"/>
    <w:rsid w:val="00331F3F"/>
    <w:rsid w:val="0034028A"/>
    <w:rsid w:val="003433F8"/>
    <w:rsid w:val="00344240"/>
    <w:rsid w:val="00352A80"/>
    <w:rsid w:val="00362C0C"/>
    <w:rsid w:val="003635BA"/>
    <w:rsid w:val="0037139E"/>
    <w:rsid w:val="00385CD7"/>
    <w:rsid w:val="00390332"/>
    <w:rsid w:val="00390F0D"/>
    <w:rsid w:val="003922C1"/>
    <w:rsid w:val="00392568"/>
    <w:rsid w:val="0039431F"/>
    <w:rsid w:val="003959CC"/>
    <w:rsid w:val="003A602A"/>
    <w:rsid w:val="003A7144"/>
    <w:rsid w:val="003B1FF2"/>
    <w:rsid w:val="003B6084"/>
    <w:rsid w:val="003B6520"/>
    <w:rsid w:val="003C3CFF"/>
    <w:rsid w:val="003C540C"/>
    <w:rsid w:val="003E321D"/>
    <w:rsid w:val="003E423C"/>
    <w:rsid w:val="003E538D"/>
    <w:rsid w:val="003E5871"/>
    <w:rsid w:val="003E61F3"/>
    <w:rsid w:val="003F444B"/>
    <w:rsid w:val="003F49EC"/>
    <w:rsid w:val="003F66CA"/>
    <w:rsid w:val="003F6806"/>
    <w:rsid w:val="003F7149"/>
    <w:rsid w:val="003F7BE9"/>
    <w:rsid w:val="004011A4"/>
    <w:rsid w:val="00405D81"/>
    <w:rsid w:val="00406C5D"/>
    <w:rsid w:val="0041350F"/>
    <w:rsid w:val="004313FC"/>
    <w:rsid w:val="00440A2F"/>
    <w:rsid w:val="004438A0"/>
    <w:rsid w:val="0044682A"/>
    <w:rsid w:val="00453A5B"/>
    <w:rsid w:val="00453D98"/>
    <w:rsid w:val="00456886"/>
    <w:rsid w:val="00457612"/>
    <w:rsid w:val="004604D8"/>
    <w:rsid w:val="004608BE"/>
    <w:rsid w:val="00460FD4"/>
    <w:rsid w:val="00463CA7"/>
    <w:rsid w:val="004644A0"/>
    <w:rsid w:val="0047120D"/>
    <w:rsid w:val="0047350A"/>
    <w:rsid w:val="00482147"/>
    <w:rsid w:val="00482D8D"/>
    <w:rsid w:val="004865AF"/>
    <w:rsid w:val="0048712A"/>
    <w:rsid w:val="0049065F"/>
    <w:rsid w:val="00494186"/>
    <w:rsid w:val="004A3DED"/>
    <w:rsid w:val="004A4972"/>
    <w:rsid w:val="004A74C2"/>
    <w:rsid w:val="004B13B7"/>
    <w:rsid w:val="004B698A"/>
    <w:rsid w:val="004B70B8"/>
    <w:rsid w:val="004C681F"/>
    <w:rsid w:val="004C6D99"/>
    <w:rsid w:val="004C7AFC"/>
    <w:rsid w:val="004D0823"/>
    <w:rsid w:val="004D1C83"/>
    <w:rsid w:val="004D3AEB"/>
    <w:rsid w:val="004E0F87"/>
    <w:rsid w:val="004E3012"/>
    <w:rsid w:val="004E357F"/>
    <w:rsid w:val="004E5DDC"/>
    <w:rsid w:val="004F4A54"/>
    <w:rsid w:val="00504864"/>
    <w:rsid w:val="00507E38"/>
    <w:rsid w:val="00513633"/>
    <w:rsid w:val="00522605"/>
    <w:rsid w:val="005279E1"/>
    <w:rsid w:val="00531258"/>
    <w:rsid w:val="00533BE9"/>
    <w:rsid w:val="00534E8C"/>
    <w:rsid w:val="00537116"/>
    <w:rsid w:val="0054654A"/>
    <w:rsid w:val="00550ACA"/>
    <w:rsid w:val="0055327B"/>
    <w:rsid w:val="005548D5"/>
    <w:rsid w:val="005560B2"/>
    <w:rsid w:val="00556B63"/>
    <w:rsid w:val="005573DD"/>
    <w:rsid w:val="005601F2"/>
    <w:rsid w:val="005624DD"/>
    <w:rsid w:val="0056291D"/>
    <w:rsid w:val="00563BAB"/>
    <w:rsid w:val="0056464D"/>
    <w:rsid w:val="00566D8B"/>
    <w:rsid w:val="00573CC1"/>
    <w:rsid w:val="00574584"/>
    <w:rsid w:val="005750C2"/>
    <w:rsid w:val="00576ED6"/>
    <w:rsid w:val="0058261F"/>
    <w:rsid w:val="00584698"/>
    <w:rsid w:val="00594EFF"/>
    <w:rsid w:val="005A3638"/>
    <w:rsid w:val="005A648F"/>
    <w:rsid w:val="005A653C"/>
    <w:rsid w:val="005B0D0D"/>
    <w:rsid w:val="005B290E"/>
    <w:rsid w:val="005B6E9D"/>
    <w:rsid w:val="005C073A"/>
    <w:rsid w:val="005C08DA"/>
    <w:rsid w:val="005E03BB"/>
    <w:rsid w:val="005E0678"/>
    <w:rsid w:val="005E510F"/>
    <w:rsid w:val="005E5289"/>
    <w:rsid w:val="005F166A"/>
    <w:rsid w:val="00601BB1"/>
    <w:rsid w:val="00601FEC"/>
    <w:rsid w:val="006023CF"/>
    <w:rsid w:val="00605909"/>
    <w:rsid w:val="006128A1"/>
    <w:rsid w:val="00612DF7"/>
    <w:rsid w:val="00613A74"/>
    <w:rsid w:val="006143C7"/>
    <w:rsid w:val="00630789"/>
    <w:rsid w:val="006351F6"/>
    <w:rsid w:val="0064332C"/>
    <w:rsid w:val="00644DD0"/>
    <w:rsid w:val="006530BA"/>
    <w:rsid w:val="00664947"/>
    <w:rsid w:val="00667E24"/>
    <w:rsid w:val="006707B0"/>
    <w:rsid w:val="00674336"/>
    <w:rsid w:val="00674A69"/>
    <w:rsid w:val="00680329"/>
    <w:rsid w:val="0068604D"/>
    <w:rsid w:val="00687AF2"/>
    <w:rsid w:val="00690DC8"/>
    <w:rsid w:val="006A03C8"/>
    <w:rsid w:val="006A0CDD"/>
    <w:rsid w:val="006A7BA4"/>
    <w:rsid w:val="006B0540"/>
    <w:rsid w:val="006B161A"/>
    <w:rsid w:val="006B61CB"/>
    <w:rsid w:val="006C400E"/>
    <w:rsid w:val="006C5C9F"/>
    <w:rsid w:val="006C758A"/>
    <w:rsid w:val="006D1410"/>
    <w:rsid w:val="006D57EB"/>
    <w:rsid w:val="006E5FB1"/>
    <w:rsid w:val="006F467F"/>
    <w:rsid w:val="006F7F48"/>
    <w:rsid w:val="0070466A"/>
    <w:rsid w:val="007051F5"/>
    <w:rsid w:val="00715D26"/>
    <w:rsid w:val="00721BB8"/>
    <w:rsid w:val="00724037"/>
    <w:rsid w:val="00724C24"/>
    <w:rsid w:val="00727E6F"/>
    <w:rsid w:val="00733582"/>
    <w:rsid w:val="007424A2"/>
    <w:rsid w:val="0074483B"/>
    <w:rsid w:val="00745406"/>
    <w:rsid w:val="00752739"/>
    <w:rsid w:val="00756143"/>
    <w:rsid w:val="0076000D"/>
    <w:rsid w:val="007616C0"/>
    <w:rsid w:val="007634F2"/>
    <w:rsid w:val="00763F68"/>
    <w:rsid w:val="00766490"/>
    <w:rsid w:val="00766569"/>
    <w:rsid w:val="00767EE1"/>
    <w:rsid w:val="007704DF"/>
    <w:rsid w:val="00770D14"/>
    <w:rsid w:val="0077234B"/>
    <w:rsid w:val="007743E9"/>
    <w:rsid w:val="00776DB3"/>
    <w:rsid w:val="007778E4"/>
    <w:rsid w:val="00782A19"/>
    <w:rsid w:val="00796478"/>
    <w:rsid w:val="007B166D"/>
    <w:rsid w:val="007B71BB"/>
    <w:rsid w:val="007B799E"/>
    <w:rsid w:val="007C46AF"/>
    <w:rsid w:val="007C6004"/>
    <w:rsid w:val="007D2A90"/>
    <w:rsid w:val="007D3CF4"/>
    <w:rsid w:val="007D3E98"/>
    <w:rsid w:val="007D4EB8"/>
    <w:rsid w:val="007D6017"/>
    <w:rsid w:val="007E1D62"/>
    <w:rsid w:val="007F5544"/>
    <w:rsid w:val="00802E51"/>
    <w:rsid w:val="00803DB8"/>
    <w:rsid w:val="00810062"/>
    <w:rsid w:val="008113AE"/>
    <w:rsid w:val="00812CF5"/>
    <w:rsid w:val="00812F15"/>
    <w:rsid w:val="00816D70"/>
    <w:rsid w:val="0081791C"/>
    <w:rsid w:val="008228AC"/>
    <w:rsid w:val="00830360"/>
    <w:rsid w:val="00832AA3"/>
    <w:rsid w:val="00833027"/>
    <w:rsid w:val="00833CF7"/>
    <w:rsid w:val="00834247"/>
    <w:rsid w:val="0083431F"/>
    <w:rsid w:val="0083443C"/>
    <w:rsid w:val="00836FDF"/>
    <w:rsid w:val="00837D10"/>
    <w:rsid w:val="00840AA6"/>
    <w:rsid w:val="00843B5F"/>
    <w:rsid w:val="00852841"/>
    <w:rsid w:val="008762C8"/>
    <w:rsid w:val="00876CEF"/>
    <w:rsid w:val="008773FF"/>
    <w:rsid w:val="0087749D"/>
    <w:rsid w:val="008802DC"/>
    <w:rsid w:val="00880DE9"/>
    <w:rsid w:val="00881350"/>
    <w:rsid w:val="00882BBC"/>
    <w:rsid w:val="0089110E"/>
    <w:rsid w:val="008966D9"/>
    <w:rsid w:val="008A1A30"/>
    <w:rsid w:val="008A63F6"/>
    <w:rsid w:val="008B1E30"/>
    <w:rsid w:val="008B23B5"/>
    <w:rsid w:val="008B3405"/>
    <w:rsid w:val="008C0288"/>
    <w:rsid w:val="008D48E9"/>
    <w:rsid w:val="008E00BE"/>
    <w:rsid w:val="008E12B3"/>
    <w:rsid w:val="008E23E0"/>
    <w:rsid w:val="008E7481"/>
    <w:rsid w:val="008F1214"/>
    <w:rsid w:val="008F2C09"/>
    <w:rsid w:val="008F43D5"/>
    <w:rsid w:val="008F44B7"/>
    <w:rsid w:val="008F486A"/>
    <w:rsid w:val="0090340E"/>
    <w:rsid w:val="0090365C"/>
    <w:rsid w:val="0091282F"/>
    <w:rsid w:val="00914CBD"/>
    <w:rsid w:val="009160E1"/>
    <w:rsid w:val="00921371"/>
    <w:rsid w:val="00923B50"/>
    <w:rsid w:val="009259B2"/>
    <w:rsid w:val="0093177F"/>
    <w:rsid w:val="009348E2"/>
    <w:rsid w:val="009452BF"/>
    <w:rsid w:val="0095565D"/>
    <w:rsid w:val="0096227D"/>
    <w:rsid w:val="00963F13"/>
    <w:rsid w:val="00965E80"/>
    <w:rsid w:val="00970EA4"/>
    <w:rsid w:val="00973BD0"/>
    <w:rsid w:val="009766F1"/>
    <w:rsid w:val="00977A90"/>
    <w:rsid w:val="00977C99"/>
    <w:rsid w:val="009802E6"/>
    <w:rsid w:val="00982461"/>
    <w:rsid w:val="009829C7"/>
    <w:rsid w:val="00982D32"/>
    <w:rsid w:val="009839AB"/>
    <w:rsid w:val="00983CE4"/>
    <w:rsid w:val="00985625"/>
    <w:rsid w:val="00992B44"/>
    <w:rsid w:val="00992D6A"/>
    <w:rsid w:val="00993AFE"/>
    <w:rsid w:val="009958C2"/>
    <w:rsid w:val="009963E8"/>
    <w:rsid w:val="009A3066"/>
    <w:rsid w:val="009A62D8"/>
    <w:rsid w:val="009B6531"/>
    <w:rsid w:val="009B7F70"/>
    <w:rsid w:val="009C24EF"/>
    <w:rsid w:val="009C46E0"/>
    <w:rsid w:val="009C5018"/>
    <w:rsid w:val="009C753B"/>
    <w:rsid w:val="009D49AB"/>
    <w:rsid w:val="009D6022"/>
    <w:rsid w:val="009E3091"/>
    <w:rsid w:val="009E434C"/>
    <w:rsid w:val="009F4F67"/>
    <w:rsid w:val="009F5975"/>
    <w:rsid w:val="009F6D5E"/>
    <w:rsid w:val="00A06BBA"/>
    <w:rsid w:val="00A07FBD"/>
    <w:rsid w:val="00A1563E"/>
    <w:rsid w:val="00A15C2F"/>
    <w:rsid w:val="00A15CD9"/>
    <w:rsid w:val="00A15E04"/>
    <w:rsid w:val="00A15EF0"/>
    <w:rsid w:val="00A21599"/>
    <w:rsid w:val="00A2422D"/>
    <w:rsid w:val="00A26961"/>
    <w:rsid w:val="00A35B49"/>
    <w:rsid w:val="00A37661"/>
    <w:rsid w:val="00A41150"/>
    <w:rsid w:val="00A411C1"/>
    <w:rsid w:val="00A413A8"/>
    <w:rsid w:val="00A422AD"/>
    <w:rsid w:val="00A449C3"/>
    <w:rsid w:val="00A44ACE"/>
    <w:rsid w:val="00A51643"/>
    <w:rsid w:val="00A52221"/>
    <w:rsid w:val="00A53BE6"/>
    <w:rsid w:val="00A5588D"/>
    <w:rsid w:val="00A56046"/>
    <w:rsid w:val="00A63E68"/>
    <w:rsid w:val="00A70786"/>
    <w:rsid w:val="00A75011"/>
    <w:rsid w:val="00A7646E"/>
    <w:rsid w:val="00A810ED"/>
    <w:rsid w:val="00A83F33"/>
    <w:rsid w:val="00A8550B"/>
    <w:rsid w:val="00A92C5B"/>
    <w:rsid w:val="00A92F90"/>
    <w:rsid w:val="00A93888"/>
    <w:rsid w:val="00A95B81"/>
    <w:rsid w:val="00AA0394"/>
    <w:rsid w:val="00AA1F00"/>
    <w:rsid w:val="00AA3F4D"/>
    <w:rsid w:val="00AA730B"/>
    <w:rsid w:val="00AA7FBE"/>
    <w:rsid w:val="00AB0360"/>
    <w:rsid w:val="00AC22D7"/>
    <w:rsid w:val="00AC42A2"/>
    <w:rsid w:val="00AC5758"/>
    <w:rsid w:val="00AD0C62"/>
    <w:rsid w:val="00AD5B21"/>
    <w:rsid w:val="00AD6E91"/>
    <w:rsid w:val="00AD7778"/>
    <w:rsid w:val="00AE0822"/>
    <w:rsid w:val="00AE13F8"/>
    <w:rsid w:val="00AE4381"/>
    <w:rsid w:val="00AE5A7E"/>
    <w:rsid w:val="00AE601B"/>
    <w:rsid w:val="00AE761B"/>
    <w:rsid w:val="00AF06E0"/>
    <w:rsid w:val="00AF32DF"/>
    <w:rsid w:val="00B02D82"/>
    <w:rsid w:val="00B02FDC"/>
    <w:rsid w:val="00B041AD"/>
    <w:rsid w:val="00B07BE1"/>
    <w:rsid w:val="00B10303"/>
    <w:rsid w:val="00B104FC"/>
    <w:rsid w:val="00B10E54"/>
    <w:rsid w:val="00B21F5C"/>
    <w:rsid w:val="00B26387"/>
    <w:rsid w:val="00B264D3"/>
    <w:rsid w:val="00B26A24"/>
    <w:rsid w:val="00B27D4D"/>
    <w:rsid w:val="00B35FDE"/>
    <w:rsid w:val="00B419CB"/>
    <w:rsid w:val="00B444CF"/>
    <w:rsid w:val="00B504A1"/>
    <w:rsid w:val="00B54D12"/>
    <w:rsid w:val="00B5501C"/>
    <w:rsid w:val="00B60E5D"/>
    <w:rsid w:val="00B70395"/>
    <w:rsid w:val="00B7042D"/>
    <w:rsid w:val="00B708D8"/>
    <w:rsid w:val="00B71001"/>
    <w:rsid w:val="00B72723"/>
    <w:rsid w:val="00B7427F"/>
    <w:rsid w:val="00B74650"/>
    <w:rsid w:val="00B7487E"/>
    <w:rsid w:val="00B8002B"/>
    <w:rsid w:val="00B822E9"/>
    <w:rsid w:val="00B82A8E"/>
    <w:rsid w:val="00B8302E"/>
    <w:rsid w:val="00B84084"/>
    <w:rsid w:val="00B87BFB"/>
    <w:rsid w:val="00B9089A"/>
    <w:rsid w:val="00B95EC5"/>
    <w:rsid w:val="00B9752E"/>
    <w:rsid w:val="00BA1F6B"/>
    <w:rsid w:val="00BB00EE"/>
    <w:rsid w:val="00BB1717"/>
    <w:rsid w:val="00BB1F71"/>
    <w:rsid w:val="00BB276C"/>
    <w:rsid w:val="00BB3C9D"/>
    <w:rsid w:val="00BC1F4B"/>
    <w:rsid w:val="00BC2996"/>
    <w:rsid w:val="00BC2EB8"/>
    <w:rsid w:val="00BC3405"/>
    <w:rsid w:val="00BC3E22"/>
    <w:rsid w:val="00BC567C"/>
    <w:rsid w:val="00BC7943"/>
    <w:rsid w:val="00BD689C"/>
    <w:rsid w:val="00BE034B"/>
    <w:rsid w:val="00BE0EAC"/>
    <w:rsid w:val="00BE3499"/>
    <w:rsid w:val="00BE3955"/>
    <w:rsid w:val="00BF1A72"/>
    <w:rsid w:val="00BF40A5"/>
    <w:rsid w:val="00BF4C16"/>
    <w:rsid w:val="00C00E4C"/>
    <w:rsid w:val="00C03C41"/>
    <w:rsid w:val="00C12CFC"/>
    <w:rsid w:val="00C132D0"/>
    <w:rsid w:val="00C13B07"/>
    <w:rsid w:val="00C15DCC"/>
    <w:rsid w:val="00C20442"/>
    <w:rsid w:val="00C21350"/>
    <w:rsid w:val="00C21902"/>
    <w:rsid w:val="00C21CF8"/>
    <w:rsid w:val="00C26067"/>
    <w:rsid w:val="00C267E4"/>
    <w:rsid w:val="00C31CDB"/>
    <w:rsid w:val="00C326EF"/>
    <w:rsid w:val="00C33DA6"/>
    <w:rsid w:val="00C33F17"/>
    <w:rsid w:val="00C36203"/>
    <w:rsid w:val="00C36E01"/>
    <w:rsid w:val="00C449AA"/>
    <w:rsid w:val="00C468A2"/>
    <w:rsid w:val="00C5367D"/>
    <w:rsid w:val="00C53E6D"/>
    <w:rsid w:val="00C570B8"/>
    <w:rsid w:val="00C63A28"/>
    <w:rsid w:val="00C642B6"/>
    <w:rsid w:val="00C6530C"/>
    <w:rsid w:val="00C735C9"/>
    <w:rsid w:val="00C73C7D"/>
    <w:rsid w:val="00C83D63"/>
    <w:rsid w:val="00C91F5F"/>
    <w:rsid w:val="00C92D63"/>
    <w:rsid w:val="00C94330"/>
    <w:rsid w:val="00C96064"/>
    <w:rsid w:val="00CA00B0"/>
    <w:rsid w:val="00CA1229"/>
    <w:rsid w:val="00CA5B13"/>
    <w:rsid w:val="00CA628A"/>
    <w:rsid w:val="00CB4029"/>
    <w:rsid w:val="00CB51A8"/>
    <w:rsid w:val="00CB5B8B"/>
    <w:rsid w:val="00CD0BA2"/>
    <w:rsid w:val="00CD5201"/>
    <w:rsid w:val="00CD6D79"/>
    <w:rsid w:val="00CE4900"/>
    <w:rsid w:val="00CF1401"/>
    <w:rsid w:val="00CF4E92"/>
    <w:rsid w:val="00CF753C"/>
    <w:rsid w:val="00D00BBE"/>
    <w:rsid w:val="00D02225"/>
    <w:rsid w:val="00D0742A"/>
    <w:rsid w:val="00D13DBA"/>
    <w:rsid w:val="00D1660C"/>
    <w:rsid w:val="00D20B29"/>
    <w:rsid w:val="00D33AD1"/>
    <w:rsid w:val="00D35BDB"/>
    <w:rsid w:val="00D41BD9"/>
    <w:rsid w:val="00D441C0"/>
    <w:rsid w:val="00D4493E"/>
    <w:rsid w:val="00D449BF"/>
    <w:rsid w:val="00D44FFA"/>
    <w:rsid w:val="00D46260"/>
    <w:rsid w:val="00D4714D"/>
    <w:rsid w:val="00D47B5D"/>
    <w:rsid w:val="00D56330"/>
    <w:rsid w:val="00D57402"/>
    <w:rsid w:val="00D60BE6"/>
    <w:rsid w:val="00D703F5"/>
    <w:rsid w:val="00D7086A"/>
    <w:rsid w:val="00D72479"/>
    <w:rsid w:val="00D80C02"/>
    <w:rsid w:val="00D82144"/>
    <w:rsid w:val="00D86245"/>
    <w:rsid w:val="00D9371B"/>
    <w:rsid w:val="00DA1168"/>
    <w:rsid w:val="00DA5D56"/>
    <w:rsid w:val="00DA7720"/>
    <w:rsid w:val="00DB1FCA"/>
    <w:rsid w:val="00DB2F23"/>
    <w:rsid w:val="00DB3D67"/>
    <w:rsid w:val="00DB52E2"/>
    <w:rsid w:val="00DB6261"/>
    <w:rsid w:val="00DB710A"/>
    <w:rsid w:val="00DB76D2"/>
    <w:rsid w:val="00DB7FD0"/>
    <w:rsid w:val="00DC0413"/>
    <w:rsid w:val="00DC35F5"/>
    <w:rsid w:val="00DD02B3"/>
    <w:rsid w:val="00DD4773"/>
    <w:rsid w:val="00DD7485"/>
    <w:rsid w:val="00DE3309"/>
    <w:rsid w:val="00DE44ED"/>
    <w:rsid w:val="00DE66AE"/>
    <w:rsid w:val="00DE6823"/>
    <w:rsid w:val="00DE768E"/>
    <w:rsid w:val="00DF0B7D"/>
    <w:rsid w:val="00DF6C1B"/>
    <w:rsid w:val="00DF7F6C"/>
    <w:rsid w:val="00E02950"/>
    <w:rsid w:val="00E04552"/>
    <w:rsid w:val="00E04D0B"/>
    <w:rsid w:val="00E056D8"/>
    <w:rsid w:val="00E10A9E"/>
    <w:rsid w:val="00E26236"/>
    <w:rsid w:val="00E276C4"/>
    <w:rsid w:val="00E27DBB"/>
    <w:rsid w:val="00E33C6F"/>
    <w:rsid w:val="00E503D5"/>
    <w:rsid w:val="00E54518"/>
    <w:rsid w:val="00E560A8"/>
    <w:rsid w:val="00E61656"/>
    <w:rsid w:val="00E61D3A"/>
    <w:rsid w:val="00E6271B"/>
    <w:rsid w:val="00E646C9"/>
    <w:rsid w:val="00E67C33"/>
    <w:rsid w:val="00E70F5F"/>
    <w:rsid w:val="00E7354C"/>
    <w:rsid w:val="00E73F76"/>
    <w:rsid w:val="00E77F5F"/>
    <w:rsid w:val="00E806CB"/>
    <w:rsid w:val="00E817D9"/>
    <w:rsid w:val="00E94CC8"/>
    <w:rsid w:val="00E95D7E"/>
    <w:rsid w:val="00E96467"/>
    <w:rsid w:val="00EA1386"/>
    <w:rsid w:val="00EA21E5"/>
    <w:rsid w:val="00EA229F"/>
    <w:rsid w:val="00EA2554"/>
    <w:rsid w:val="00EA4F10"/>
    <w:rsid w:val="00EA6359"/>
    <w:rsid w:val="00EB0FC2"/>
    <w:rsid w:val="00EB30FF"/>
    <w:rsid w:val="00EB510F"/>
    <w:rsid w:val="00EC45D8"/>
    <w:rsid w:val="00EE07A8"/>
    <w:rsid w:val="00EE3C4C"/>
    <w:rsid w:val="00EE419D"/>
    <w:rsid w:val="00EF037B"/>
    <w:rsid w:val="00EF17AD"/>
    <w:rsid w:val="00EF6849"/>
    <w:rsid w:val="00EF6B9E"/>
    <w:rsid w:val="00F00D4A"/>
    <w:rsid w:val="00F04BF9"/>
    <w:rsid w:val="00F04FE6"/>
    <w:rsid w:val="00F05F96"/>
    <w:rsid w:val="00F0712D"/>
    <w:rsid w:val="00F07719"/>
    <w:rsid w:val="00F106F1"/>
    <w:rsid w:val="00F12667"/>
    <w:rsid w:val="00F1481F"/>
    <w:rsid w:val="00F14B69"/>
    <w:rsid w:val="00F15E8D"/>
    <w:rsid w:val="00F20DCB"/>
    <w:rsid w:val="00F24239"/>
    <w:rsid w:val="00F25959"/>
    <w:rsid w:val="00F25DE7"/>
    <w:rsid w:val="00F27C73"/>
    <w:rsid w:val="00F308DE"/>
    <w:rsid w:val="00F32F42"/>
    <w:rsid w:val="00F34CA7"/>
    <w:rsid w:val="00F41251"/>
    <w:rsid w:val="00F4198B"/>
    <w:rsid w:val="00F42023"/>
    <w:rsid w:val="00F44E2F"/>
    <w:rsid w:val="00F462DF"/>
    <w:rsid w:val="00F55DBA"/>
    <w:rsid w:val="00F61447"/>
    <w:rsid w:val="00F648F7"/>
    <w:rsid w:val="00F64CDE"/>
    <w:rsid w:val="00F67BEF"/>
    <w:rsid w:val="00F7362B"/>
    <w:rsid w:val="00F834E4"/>
    <w:rsid w:val="00F906E2"/>
    <w:rsid w:val="00F91C64"/>
    <w:rsid w:val="00F92FCC"/>
    <w:rsid w:val="00F953B7"/>
    <w:rsid w:val="00F97302"/>
    <w:rsid w:val="00F97ABE"/>
    <w:rsid w:val="00F97B71"/>
    <w:rsid w:val="00FA0BF3"/>
    <w:rsid w:val="00FA247E"/>
    <w:rsid w:val="00FA5C5D"/>
    <w:rsid w:val="00FC1035"/>
    <w:rsid w:val="00FC3313"/>
    <w:rsid w:val="00FC65DD"/>
    <w:rsid w:val="00FC6F59"/>
    <w:rsid w:val="00FC7967"/>
    <w:rsid w:val="00FD1E93"/>
    <w:rsid w:val="00FD2628"/>
    <w:rsid w:val="00FD411F"/>
    <w:rsid w:val="00FD453D"/>
    <w:rsid w:val="00FD52E0"/>
    <w:rsid w:val="00FD75DF"/>
    <w:rsid w:val="00FE2ED1"/>
    <w:rsid w:val="00FE44EC"/>
    <w:rsid w:val="00FE7AD8"/>
    <w:rsid w:val="00FE7C8E"/>
    <w:rsid w:val="00FF0C65"/>
    <w:rsid w:val="00FF19D2"/>
    <w:rsid w:val="00FF1E22"/>
    <w:rsid w:val="00FF2704"/>
    <w:rsid w:val="00FF4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4:docId w14:val="763BAAEF"/>
  <w15:docId w15:val="{E8C28C9E-922E-4078-AC5A-EC16AED38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31CDB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rsid w:val="00802E5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802E5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802E51"/>
    <w:rPr>
      <w:vertAlign w:val="superscript"/>
    </w:rPr>
  </w:style>
  <w:style w:type="table" w:styleId="Tabela-Siatka">
    <w:name w:val="Table Grid"/>
    <w:basedOn w:val="Standardowy"/>
    <w:rsid w:val="00E806CB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qFormat/>
    <w:rsid w:val="00E806CB"/>
    <w:pPr>
      <w:ind w:left="720"/>
    </w:pPr>
  </w:style>
  <w:style w:type="character" w:styleId="Tekstzastpczy">
    <w:name w:val="Placeholder Text"/>
    <w:basedOn w:val="Domylnaczcionkaakapitu"/>
    <w:uiPriority w:val="99"/>
    <w:semiHidden/>
    <w:rsid w:val="003A602A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rsid w:val="003A60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3A602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FD26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FD2628"/>
  </w:style>
  <w:style w:type="paragraph" w:styleId="Stopka">
    <w:name w:val="footer"/>
    <w:basedOn w:val="Normalny"/>
    <w:link w:val="StopkaZnak"/>
    <w:uiPriority w:val="99"/>
    <w:rsid w:val="00FD26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FD2628"/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667E2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locked/>
    <w:rsid w:val="00667E2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667E24"/>
    <w:rPr>
      <w:vertAlign w:val="superscript"/>
    </w:rPr>
  </w:style>
  <w:style w:type="character" w:styleId="Numerstrony">
    <w:name w:val="page number"/>
    <w:basedOn w:val="Domylnaczcionkaakapitu"/>
    <w:uiPriority w:val="99"/>
    <w:rsid w:val="00330A77"/>
  </w:style>
  <w:style w:type="paragraph" w:customStyle="1" w:styleId="Default">
    <w:name w:val="Default"/>
    <w:rsid w:val="000A5736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Uwydatnienie">
    <w:name w:val="Emphasis"/>
    <w:basedOn w:val="Domylnaczcionkaakapitu"/>
    <w:uiPriority w:val="99"/>
    <w:qFormat/>
    <w:rsid w:val="00025071"/>
    <w:rPr>
      <w:i/>
      <w:iCs/>
    </w:rPr>
  </w:style>
  <w:style w:type="paragraph" w:customStyle="1" w:styleId="Tekstpodstawowywcity21">
    <w:name w:val="Tekst podstawowy wcięty 21"/>
    <w:basedOn w:val="Normalny"/>
    <w:uiPriority w:val="99"/>
    <w:rsid w:val="00025071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">
    <w:name w:val="st"/>
    <w:basedOn w:val="Domylnaczcionkaakapitu"/>
    <w:uiPriority w:val="99"/>
    <w:rsid w:val="00025071"/>
  </w:style>
  <w:style w:type="character" w:styleId="Hipercze">
    <w:name w:val="Hyperlink"/>
    <w:basedOn w:val="Domylnaczcionkaakapitu"/>
    <w:uiPriority w:val="99"/>
    <w:rsid w:val="0095565D"/>
    <w:rPr>
      <w:color w:val="0000FF"/>
      <w:u w:val="single"/>
    </w:rPr>
  </w:style>
  <w:style w:type="paragraph" w:customStyle="1" w:styleId="Tekstpodstawowy21">
    <w:name w:val="Tekst podstawowy 21"/>
    <w:basedOn w:val="Normalny"/>
    <w:rsid w:val="00C63A28"/>
    <w:pPr>
      <w:suppressAutoHyphens/>
      <w:spacing w:after="0" w:line="360" w:lineRule="auto"/>
    </w:pPr>
    <w:rPr>
      <w:rFonts w:ascii="Tahoma" w:eastAsia="Times New Roman" w:hAnsi="Tahoma" w:cs="Times New Roman"/>
      <w:szCs w:val="20"/>
      <w:lang w:eastAsia="ar-SA"/>
    </w:rPr>
  </w:style>
  <w:style w:type="paragraph" w:styleId="NormalnyWeb">
    <w:name w:val="Normal (Web)"/>
    <w:basedOn w:val="Normalny"/>
    <w:rsid w:val="00C63A28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99">
    <w:name w:val="Font Style99"/>
    <w:rsid w:val="00C63A28"/>
    <w:rPr>
      <w:rFonts w:ascii="Arial" w:hAnsi="Arial" w:cs="Arial"/>
      <w:sz w:val="34"/>
      <w:szCs w:val="34"/>
    </w:rPr>
  </w:style>
  <w:style w:type="paragraph" w:customStyle="1" w:styleId="Style16">
    <w:name w:val="Style16"/>
    <w:basedOn w:val="Normalny"/>
    <w:rsid w:val="00C63A28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FontStyle98">
    <w:name w:val="Font Style98"/>
    <w:rsid w:val="00C63A28"/>
    <w:rPr>
      <w:rFonts w:ascii="Arial" w:hAnsi="Arial" w:cs="Arial"/>
      <w:sz w:val="42"/>
      <w:szCs w:val="42"/>
    </w:rPr>
  </w:style>
  <w:style w:type="paragraph" w:customStyle="1" w:styleId="TableText">
    <w:name w:val="Table Text"/>
    <w:basedOn w:val="Normalny"/>
    <w:rsid w:val="00C63A28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pl-PL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Pogrubienie">
    <w:name w:val="Strong"/>
    <w:uiPriority w:val="22"/>
    <w:qFormat/>
    <w:locked/>
    <w:rsid w:val="00C63A28"/>
    <w:rPr>
      <w:b/>
      <w:bCs/>
    </w:rPr>
  </w:style>
  <w:style w:type="paragraph" w:customStyle="1" w:styleId="1">
    <w:name w:val="1"/>
    <w:uiPriority w:val="99"/>
    <w:rsid w:val="00C63A28"/>
    <w:pPr>
      <w:widowControl w:val="0"/>
      <w:tabs>
        <w:tab w:val="left" w:pos="340"/>
        <w:tab w:val="left" w:pos="680"/>
        <w:tab w:val="left" w:pos="1020"/>
        <w:tab w:val="left" w:pos="1361"/>
        <w:tab w:val="left" w:pos="1701"/>
        <w:tab w:val="left" w:pos="2041"/>
        <w:tab w:val="left" w:pos="2381"/>
        <w:tab w:val="left" w:pos="2721"/>
        <w:tab w:val="left" w:pos="3061"/>
        <w:tab w:val="left" w:pos="3402"/>
        <w:tab w:val="left" w:pos="3742"/>
        <w:tab w:val="left" w:pos="4082"/>
        <w:tab w:val="left" w:pos="4422"/>
        <w:tab w:val="left" w:pos="4762"/>
        <w:tab w:val="left" w:pos="5102"/>
        <w:tab w:val="left" w:pos="5443"/>
      </w:tabs>
      <w:autoSpaceDE w:val="0"/>
      <w:autoSpaceDN w:val="0"/>
      <w:adjustRightInd w:val="0"/>
      <w:spacing w:before="60" w:line="240" w:lineRule="atLeast"/>
      <w:ind w:left="340" w:hanging="340"/>
      <w:jc w:val="both"/>
    </w:pPr>
    <w:rPr>
      <w:rFonts w:ascii="Univers-PL" w:eastAsia="Times New Roman" w:hAnsi="Univers-PL"/>
      <w:sz w:val="19"/>
      <w:szCs w:val="19"/>
    </w:rPr>
  </w:style>
  <w:style w:type="character" w:customStyle="1" w:styleId="AkapitzlistZnak">
    <w:name w:val="Akapit z listą Znak"/>
    <w:link w:val="Akapitzlist"/>
    <w:qFormat/>
    <w:locked/>
    <w:rsid w:val="008B1E30"/>
    <w:rPr>
      <w:rFonts w:cs="Calibri"/>
      <w:lang w:eastAsia="en-US"/>
    </w:rPr>
  </w:style>
  <w:style w:type="paragraph" w:styleId="Tekstpodstawowy2">
    <w:name w:val="Body Text 2"/>
    <w:basedOn w:val="Normalny"/>
    <w:link w:val="Tekstpodstawowy2Znak"/>
    <w:rsid w:val="00A7646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A7646E"/>
    <w:rPr>
      <w:rFonts w:ascii="Times New Roman" w:eastAsia="Times New Roman" w:hAnsi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941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9418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94186"/>
    <w:rPr>
      <w:rFonts w:cs="Calibr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9418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94186"/>
    <w:rPr>
      <w:rFonts w:cs="Calibri"/>
      <w:b/>
      <w:bCs/>
      <w:sz w:val="20"/>
      <w:szCs w:val="20"/>
      <w:lang w:eastAsia="en-US"/>
    </w:rPr>
  </w:style>
  <w:style w:type="character" w:customStyle="1" w:styleId="Wzmianka1">
    <w:name w:val="Wzmianka1"/>
    <w:basedOn w:val="Domylnaczcionkaakapitu"/>
    <w:uiPriority w:val="99"/>
    <w:semiHidden/>
    <w:unhideWhenUsed/>
    <w:rsid w:val="00A1563E"/>
    <w:rPr>
      <w:color w:val="2B579A"/>
      <w:shd w:val="clear" w:color="auto" w:fill="E6E6E6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5573DD"/>
    <w:pPr>
      <w:spacing w:after="120" w:line="480" w:lineRule="auto"/>
      <w:ind w:left="283"/>
    </w:pPr>
    <w:rPr>
      <w:rFonts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5573DD"/>
    <w:rPr>
      <w:lang w:eastAsia="en-US"/>
    </w:rPr>
  </w:style>
  <w:style w:type="paragraph" w:styleId="Tekstpodstawowy">
    <w:name w:val="Body Text"/>
    <w:basedOn w:val="Normalny"/>
    <w:link w:val="TekstpodstawowyZnak"/>
    <w:unhideWhenUsed/>
    <w:rsid w:val="009F6D5E"/>
    <w:pPr>
      <w:spacing w:after="120"/>
    </w:pPr>
    <w:rPr>
      <w:rFonts w:cs="Times New Roman"/>
    </w:rPr>
  </w:style>
  <w:style w:type="character" w:customStyle="1" w:styleId="TekstpodstawowyZnak">
    <w:name w:val="Tekst podstawowy Znak"/>
    <w:basedOn w:val="Domylnaczcionkaakapitu"/>
    <w:link w:val="Tekstpodstawowy"/>
    <w:rsid w:val="009F6D5E"/>
    <w:rPr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D602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36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63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63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63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63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63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63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63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63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63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639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63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639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63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639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63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639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63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639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63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639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63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639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63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639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63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3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917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1B457D-A2DD-4CB2-A883-8B9440CF3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64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ZGŁOSZENIOWA</vt:lpstr>
    </vt:vector>
  </TitlesOfParts>
  <Company>Microsoft</Company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ZGŁOSZENIOWA</dc:title>
  <dc:creator>user</dc:creator>
  <cp:lastModifiedBy>ksiegowosc</cp:lastModifiedBy>
  <cp:revision>7</cp:revision>
  <cp:lastPrinted>2018-01-03T08:25:00Z</cp:lastPrinted>
  <dcterms:created xsi:type="dcterms:W3CDTF">2026-04-14T08:40:00Z</dcterms:created>
  <dcterms:modified xsi:type="dcterms:W3CDTF">2026-04-29T06:44:00Z</dcterms:modified>
</cp:coreProperties>
</file>